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DF716C" w14:paraId="2BDE4C0A" w14:textId="77777777" w:rsidTr="00DF716C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DF716C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DF716C" w14:paraId="024A40C4" w14:textId="77777777" w:rsidTr="00DF716C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DF716C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DF716C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DF716C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DF716C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DF716C" w:rsidRPr="00DF716C" w14:paraId="222AB329" w14:textId="77777777" w:rsidTr="00DF716C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DF716C" w:rsidRPr="00DF716C" w:rsidRDefault="00DF716C" w:rsidP="00DF716C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06471006" w:rsidR="00DF716C" w:rsidRPr="00DF716C" w:rsidRDefault="00DF716C" w:rsidP="00DF716C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  <w:lang w:val="sl-SI"/>
              </w:rPr>
              <w:t>Tračne knjižnice za varnostne kopije 2023</w:t>
            </w:r>
          </w:p>
        </w:tc>
      </w:tr>
      <w:tr w:rsidR="002F2EC2" w:rsidRPr="00DF716C" w14:paraId="7A735872" w14:textId="77777777" w:rsidTr="00DF716C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2F2EC2" w:rsidRPr="00DF716C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F716C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3165B630" w:rsidR="002F2EC2" w:rsidRPr="00DF716C" w:rsidRDefault="00BC08A3" w:rsidP="002F2EC2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Predmet javnega naročanja je nakup t</w:t>
            </w:r>
            <w:r w:rsidRPr="00671131">
              <w:rPr>
                <w:rFonts w:ascii="Calibri Light" w:hAnsi="Calibri Light" w:cs="Calibri Light"/>
                <w:lang w:val="sl-SI"/>
              </w:rPr>
              <w:t>račn</w:t>
            </w:r>
            <w:r>
              <w:rPr>
                <w:rFonts w:ascii="Calibri Light" w:hAnsi="Calibri Light" w:cs="Calibri Light"/>
                <w:lang w:val="sl-SI"/>
              </w:rPr>
              <w:t>ih</w:t>
            </w:r>
            <w:r w:rsidRPr="00671131">
              <w:rPr>
                <w:rFonts w:ascii="Calibri Light" w:hAnsi="Calibri Light" w:cs="Calibri Light"/>
                <w:lang w:val="sl-SI"/>
              </w:rPr>
              <w:t xml:space="preserve"> knjižnic za izdelavo varnostnih kopij podatkov na kasete.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93C527A" w14:textId="6FD99DD9" w:rsidR="0075535D" w:rsidRPr="008B4E88" w:rsidRDefault="00F350C6" w:rsidP="0075535D">
      <w:pPr>
        <w:jc w:val="both"/>
        <w:rPr>
          <w:rFonts w:asciiTheme="majorHAnsi" w:hAnsiTheme="majorHAnsi" w:cstheme="majorHAnsi"/>
          <w:b/>
          <w:bCs w:val="0"/>
          <w:noProof/>
          <w:lang w:val="sl-SI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A868C9">
        <w:rPr>
          <w:rFonts w:asciiTheme="majorHAnsi" w:hAnsiTheme="majorHAnsi" w:cstheme="majorHAnsi"/>
          <w:sz w:val="22"/>
          <w:lang w:val="sl-SI"/>
        </w:rPr>
        <w:t>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A868C9">
        <w:rPr>
          <w:rFonts w:asciiTheme="majorHAnsi" w:hAnsiTheme="majorHAnsi" w:cstheme="majorHAnsi"/>
          <w:b/>
          <w:sz w:val="22"/>
          <w:lang w:val="sl-SI"/>
        </w:rPr>
        <w:t>Izobrazba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in strokovna </w:t>
      </w:r>
      <w:r w:rsidR="00A868C9">
        <w:rPr>
          <w:rFonts w:asciiTheme="majorHAnsi" w:hAnsiTheme="majorHAnsi" w:cstheme="majorHAnsi"/>
          <w:b/>
          <w:sz w:val="22"/>
          <w:lang w:val="sl-SI"/>
        </w:rPr>
        <w:t>u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>sposob</w:t>
      </w:r>
      <w:r w:rsidR="00A868C9">
        <w:rPr>
          <w:rFonts w:asciiTheme="majorHAnsi" w:hAnsiTheme="majorHAnsi" w:cstheme="majorHAnsi"/>
          <w:b/>
          <w:sz w:val="22"/>
          <w:lang w:val="sl-SI"/>
        </w:rPr>
        <w:t>ljeno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</w:t>
      </w:r>
      <w:r w:rsidR="00E9298F" w:rsidRPr="00B60FE0">
        <w:rPr>
          <w:rFonts w:asciiTheme="majorHAnsi" w:hAnsiTheme="majorHAnsi" w:cstheme="majorHAnsi"/>
          <w:sz w:val="22"/>
          <w:lang w:val="sl-SI"/>
        </w:rPr>
        <w:t>ponudnikom mora</w:t>
      </w:r>
      <w:r w:rsidR="00E9298F" w:rsidRPr="00B60FE0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B60FE0">
        <w:rPr>
          <w:rFonts w:asciiTheme="majorHAnsi" w:hAnsiTheme="majorHAnsi" w:cstheme="majorHAnsi"/>
          <w:sz w:val="22"/>
          <w:lang w:val="sl-SI"/>
        </w:rPr>
        <w:t>p</w:t>
      </w:r>
      <w:r w:rsidR="00CA7962" w:rsidRPr="00B60FE0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B60FE0">
        <w:rPr>
          <w:rFonts w:asciiTheme="majorHAnsi" w:hAnsiTheme="majorHAnsi" w:cstheme="majorHAnsi"/>
          <w:noProof/>
          <w:sz w:val="22"/>
          <w:lang w:val="sl-SI"/>
        </w:rPr>
        <w:t>mora razpolagati z naslednjim kadr</w:t>
      </w:r>
      <w:r w:rsidR="0075535D" w:rsidRPr="00B60FE0">
        <w:rPr>
          <w:rFonts w:asciiTheme="majorHAnsi" w:hAnsiTheme="majorHAnsi" w:cstheme="majorHAnsi"/>
          <w:noProof/>
          <w:sz w:val="22"/>
          <w:lang w:val="sl-SI"/>
        </w:rPr>
        <w:t>om</w:t>
      </w:r>
      <w:r w:rsidR="00E9298F" w:rsidRPr="00B60FE0">
        <w:rPr>
          <w:rFonts w:asciiTheme="majorHAnsi" w:hAnsiTheme="majorHAnsi" w:cstheme="majorHAnsi"/>
          <w:noProof/>
          <w:sz w:val="22"/>
          <w:lang w:val="sl-SI"/>
        </w:rPr>
        <w:t xml:space="preserve"> - </w:t>
      </w:r>
      <w:r w:rsidR="0075535D" w:rsidRPr="00B60FE0">
        <w:rPr>
          <w:rFonts w:asciiTheme="majorHAnsi" w:hAnsiTheme="majorHAnsi" w:cstheme="majorHAnsi"/>
          <w:b/>
          <w:noProof/>
          <w:sz w:val="22"/>
          <w:lang w:val="sl-SI"/>
        </w:rPr>
        <w:t>vsaj eno (1) redno ali pogodbeno zaposlen</w:t>
      </w:r>
      <w:r w:rsidR="0075535D" w:rsidRPr="0075535D">
        <w:rPr>
          <w:rFonts w:asciiTheme="majorHAnsi" w:hAnsiTheme="majorHAnsi" w:cstheme="majorHAnsi"/>
          <w:b/>
          <w:noProof/>
          <w:sz w:val="22"/>
          <w:lang w:val="sl-SI"/>
        </w:rPr>
        <w:t>o osebo, usposobljeno za instalacijo oz. vzdrževanje ponujene opreme.</w:t>
      </w:r>
    </w:p>
    <w:p w14:paraId="7688880E" w14:textId="7ED55574" w:rsidR="00EE39CE" w:rsidRPr="00EE39CE" w:rsidRDefault="00EE39CE" w:rsidP="0075535D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9728D" w:rsidRPr="00E9298F" w14:paraId="5BD0A184" w14:textId="77777777" w:rsidTr="00BC08A3">
        <w:trPr>
          <w:trHeight w:val="645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BC08A3">
        <w:trPr>
          <w:trHeight w:val="641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BC08A3">
        <w:trPr>
          <w:trHeight w:val="792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DF716C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DF716C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bookmarkStart w:id="0" w:name="_GoBack" w:colFirst="0" w:colLast="1"/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bookmarkEnd w:id="0"/>
      <w:tr w:rsidR="00275161" w:rsidRPr="00E9298F" w14:paraId="2DB71B31" w14:textId="77777777" w:rsidTr="00BC08A3">
        <w:trPr>
          <w:trHeight w:val="988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57CE2" w:rsidRPr="00E9298F" w14:paraId="2FFB3854" w14:textId="77777777" w:rsidTr="00BC08A3">
        <w:trPr>
          <w:trHeight w:val="106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09C4" w14:textId="77777777" w:rsidR="00557CE2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24984" w14:textId="77777777" w:rsidR="00557CE2" w:rsidRPr="00E9298F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933DFAC" w14:textId="587B88BA" w:rsidR="004662D2" w:rsidRDefault="00646C97" w:rsidP="00557CE2">
      <w:pPr>
        <w:pStyle w:val="ListParagraph"/>
        <w:rPr>
          <w:rFonts w:asciiTheme="majorHAnsi" w:hAnsiTheme="majorHAnsi" w:cstheme="majorHAnsi"/>
        </w:rPr>
      </w:pPr>
      <w:r w:rsidRPr="00504259">
        <w:rPr>
          <w:rFonts w:asciiTheme="majorHAnsi" w:hAnsiTheme="majorHAnsi" w:cstheme="majorHAnsi"/>
        </w:rPr>
        <w:t xml:space="preserve"> </w:t>
      </w:r>
    </w:p>
    <w:p w14:paraId="16393BF0" w14:textId="2CBD1D09" w:rsidR="00557CE2" w:rsidRDefault="00557CE2" w:rsidP="00557CE2">
      <w:pPr>
        <w:pStyle w:val="ListParagraph"/>
        <w:rPr>
          <w:rFonts w:asciiTheme="majorHAnsi" w:hAnsiTheme="majorHAnsi" w:cstheme="majorHAnsi"/>
          <w:b/>
        </w:rPr>
      </w:pPr>
    </w:p>
    <w:p w14:paraId="6E0FBA9C" w14:textId="6C76D26E" w:rsidR="00557CE2" w:rsidRDefault="00557CE2" w:rsidP="00557CE2">
      <w:pPr>
        <w:pStyle w:val="ListParagraph"/>
        <w:rPr>
          <w:rFonts w:asciiTheme="majorHAnsi" w:hAnsiTheme="majorHAnsi" w:cstheme="majorHAnsi"/>
          <w:b/>
        </w:rPr>
      </w:pPr>
    </w:p>
    <w:p w14:paraId="2573A532" w14:textId="77777777" w:rsidR="00557CE2" w:rsidRPr="00504259" w:rsidRDefault="00557CE2" w:rsidP="00557CE2">
      <w:pPr>
        <w:pStyle w:val="ListParagraph"/>
        <w:rPr>
          <w:rFonts w:asciiTheme="majorHAnsi" w:hAnsiTheme="majorHAnsi" w:cstheme="majorHAnsi"/>
          <w:b/>
        </w:rPr>
      </w:pPr>
    </w:p>
    <w:sectPr w:rsidR="00557CE2" w:rsidRPr="0050425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1A0FAC92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372B9697" w:rsidR="009B0DAE" w:rsidRPr="00534AAB" w:rsidRDefault="009B0DAE" w:rsidP="009B0DAE">
    <w:bookmarkStart w:id="1" w:name="_Hlk95144490"/>
    <w:bookmarkStart w:id="2" w:name="_Hlk95144491"/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44A0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57CE2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535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68C9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03C64"/>
    <w:rsid w:val="00B125CE"/>
    <w:rsid w:val="00B1544B"/>
    <w:rsid w:val="00B173F8"/>
    <w:rsid w:val="00B318E7"/>
    <w:rsid w:val="00B4449D"/>
    <w:rsid w:val="00B5313C"/>
    <w:rsid w:val="00B6058E"/>
    <w:rsid w:val="00B60FE0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08A3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DF716C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E962EE-E649-450A-9507-5CBAC85F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764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40</cp:revision>
  <cp:lastPrinted>2018-01-22T12:23:00Z</cp:lastPrinted>
  <dcterms:created xsi:type="dcterms:W3CDTF">2019-02-21T09:02:00Z</dcterms:created>
  <dcterms:modified xsi:type="dcterms:W3CDTF">2023-02-27T11:10:00Z</dcterms:modified>
</cp:coreProperties>
</file>